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2FE4C787" w:rsidR="0046735E" w:rsidRPr="00556B64" w:rsidRDefault="0046735E" w:rsidP="008E3DB8">
            <w:pPr>
              <w:suppressAutoHyphens w:val="0"/>
              <w:spacing w:line="240" w:lineRule="auto"/>
              <w:ind w:firstLine="0"/>
              <w:rPr>
                <w:bCs w:val="0"/>
                <w:snapToGrid w:val="0"/>
                <w:sz w:val="28"/>
                <w:szCs w:val="20"/>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C95CCC">
              <w:rPr>
                <w:bCs w:val="0"/>
                <w:snapToGrid w:val="0"/>
                <w:sz w:val="24"/>
                <w:szCs w:val="24"/>
                <w:lang w:eastAsia="ru-RU"/>
              </w:rPr>
              <w:t>№ УД-5 от 27.01.2017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4F24CC22"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8E3DB8">
        <w:rPr>
          <w:b/>
          <w:sz w:val="24"/>
          <w:szCs w:val="24"/>
        </w:rPr>
        <w:t xml:space="preserve">право заключения </w:t>
      </w:r>
      <w:r w:rsidR="00935C24" w:rsidRPr="008E3DB8">
        <w:rPr>
          <w:b/>
          <w:sz w:val="24"/>
          <w:szCs w:val="24"/>
        </w:rPr>
        <w:t>договор</w:t>
      </w:r>
      <w:r w:rsidR="008E3DB8" w:rsidRPr="008E3DB8">
        <w:rPr>
          <w:b/>
          <w:sz w:val="24"/>
          <w:szCs w:val="24"/>
        </w:rPr>
        <w:t>а</w:t>
      </w:r>
      <w:r w:rsidR="00935C24" w:rsidRPr="008E3DB8">
        <w:rPr>
          <w:b/>
          <w:sz w:val="24"/>
          <w:szCs w:val="24"/>
        </w:rPr>
        <w:t xml:space="preserve"> </w:t>
      </w:r>
      <w:r w:rsidR="00C53E73" w:rsidRPr="008E3DB8">
        <w:rPr>
          <w:b/>
          <w:sz w:val="24"/>
          <w:szCs w:val="24"/>
        </w:rPr>
        <w:t>оказани</w:t>
      </w:r>
      <w:r w:rsidR="008E3DB8">
        <w:rPr>
          <w:b/>
          <w:sz w:val="24"/>
          <w:szCs w:val="24"/>
        </w:rPr>
        <w:t>я</w:t>
      </w:r>
      <w:r w:rsidR="00C53E73" w:rsidRPr="008E3DB8">
        <w:rPr>
          <w:b/>
          <w:sz w:val="24"/>
          <w:szCs w:val="24"/>
        </w:rPr>
        <w:t xml:space="preserve"> услуг </w:t>
      </w:r>
      <w:r w:rsidR="008E3DB8" w:rsidRPr="008E3DB8">
        <w:rPr>
          <w:b/>
          <w:sz w:val="24"/>
          <w:szCs w:val="24"/>
        </w:rPr>
        <w:t>по транспортировке и утилизации отходов</w:t>
      </w:r>
      <w:r w:rsidR="008E3DB8">
        <w:rPr>
          <w:b/>
          <w:sz w:val="24"/>
          <w:szCs w:val="24"/>
        </w:rPr>
        <w:t xml:space="preserve"> для нужд филиала ПАО «МРСК Юга» -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Default="007A1F3E" w:rsidP="007A1F3E">
      <w:pPr>
        <w:pStyle w:val="1f5"/>
        <w:spacing w:line="264" w:lineRule="auto"/>
        <w:ind w:left="0" w:right="0"/>
        <w:jc w:val="center"/>
        <w:rPr>
          <w:rFonts w:ascii="Times New Roman" w:hAnsi="Times New Roman"/>
          <w:sz w:val="24"/>
          <w:szCs w:val="24"/>
        </w:rPr>
      </w:pPr>
    </w:p>
    <w:p w14:paraId="76C74F18" w14:textId="77777777" w:rsidR="00C95CCC" w:rsidRDefault="00C95CCC" w:rsidP="007A1F3E">
      <w:pPr>
        <w:pStyle w:val="1f5"/>
        <w:spacing w:line="264" w:lineRule="auto"/>
        <w:ind w:left="0" w:right="0"/>
        <w:jc w:val="center"/>
        <w:rPr>
          <w:rFonts w:ascii="Times New Roman" w:hAnsi="Times New Roman"/>
          <w:sz w:val="24"/>
          <w:szCs w:val="24"/>
        </w:rPr>
      </w:pPr>
    </w:p>
    <w:p w14:paraId="57324FBE" w14:textId="77777777" w:rsidR="00C95CCC" w:rsidRDefault="00C95CCC" w:rsidP="007A1F3E">
      <w:pPr>
        <w:pStyle w:val="1f5"/>
        <w:spacing w:line="264" w:lineRule="auto"/>
        <w:ind w:left="0" w:right="0"/>
        <w:jc w:val="center"/>
        <w:rPr>
          <w:rFonts w:ascii="Times New Roman" w:hAnsi="Times New Roman"/>
          <w:sz w:val="24"/>
          <w:szCs w:val="24"/>
        </w:rPr>
      </w:pPr>
    </w:p>
    <w:p w14:paraId="402A07F6" w14:textId="77777777" w:rsidR="00C95CCC" w:rsidRDefault="00C95CCC" w:rsidP="007A1F3E">
      <w:pPr>
        <w:pStyle w:val="1f5"/>
        <w:spacing w:line="264" w:lineRule="auto"/>
        <w:ind w:left="0" w:right="0"/>
        <w:jc w:val="center"/>
        <w:rPr>
          <w:rFonts w:ascii="Times New Roman" w:hAnsi="Times New Roman"/>
          <w:sz w:val="24"/>
          <w:szCs w:val="24"/>
        </w:rPr>
      </w:pPr>
    </w:p>
    <w:p w14:paraId="7DBDE554" w14:textId="77777777" w:rsidR="00C95CCC" w:rsidRPr="00556B64" w:rsidRDefault="00C95CCC" w:rsidP="007A1F3E">
      <w:pPr>
        <w:pStyle w:val="1f5"/>
        <w:spacing w:line="264" w:lineRule="auto"/>
        <w:ind w:left="0" w:right="0"/>
        <w:jc w:val="center"/>
        <w:rPr>
          <w:rFonts w:ascii="Times New Roman" w:hAnsi="Times New Roman"/>
          <w:sz w:val="24"/>
          <w:szCs w:val="24"/>
        </w:rPr>
      </w:pPr>
      <w:bookmarkStart w:id="7" w:name="_GoBack"/>
      <w:bookmarkEnd w:id="7"/>
    </w:p>
    <w:p w14:paraId="444D1C7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8" w:name="__RefHeading__391_1298132286"/>
      <w:bookmarkStart w:id="9" w:name="_Toc395190399"/>
      <w:bookmarkStart w:id="10" w:name="_Toc429410726"/>
      <w:bookmarkEnd w:id="8"/>
      <w:r w:rsidRPr="00556B64">
        <w:rPr>
          <w:szCs w:val="24"/>
        </w:rPr>
        <w:lastRenderedPageBreak/>
        <w:t>Общие положения</w:t>
      </w:r>
      <w:bookmarkEnd w:id="9"/>
      <w:bookmarkEnd w:id="10"/>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1" w:name="__RefHeading__393_1298132286"/>
      <w:bookmarkStart w:id="12" w:name="_Toc395190400"/>
      <w:bookmarkStart w:id="13" w:name="_Toc429410727"/>
      <w:bookmarkEnd w:id="11"/>
      <w:r w:rsidRPr="00556B64">
        <w:rPr>
          <w:szCs w:val="24"/>
        </w:rPr>
        <w:t>Общие сведения о процедуре запроса предложений</w:t>
      </w:r>
      <w:bookmarkEnd w:id="12"/>
      <w:bookmarkEnd w:id="13"/>
    </w:p>
    <w:p w14:paraId="4B68A447" w14:textId="659DD70E" w:rsidR="00E86E35" w:rsidRPr="008E3DB8" w:rsidRDefault="00E86E35" w:rsidP="008E3DB8">
      <w:pPr>
        <w:pStyle w:val="3-"/>
        <w:numPr>
          <w:ilvl w:val="2"/>
          <w:numId w:val="45"/>
        </w:numPr>
        <w:spacing w:before="0" w:after="0"/>
        <w:ind w:left="0" w:firstLine="709"/>
        <w:rPr>
          <w:bCs/>
          <w:iCs/>
          <w:snapToGrid w:val="0"/>
        </w:rPr>
      </w:pPr>
      <w:bookmarkStart w:id="14" w:name="_Ref55193512"/>
      <w:bookmarkStart w:id="15" w:name="_Ref191386085"/>
      <w:bookmarkStart w:id="16" w:name="_Ref302563524"/>
      <w:bookmarkStart w:id="17" w:name="_Ref306033426"/>
      <w:bookmarkStart w:id="18" w:name="_Ref427581271"/>
      <w:bookmarkStart w:id="19" w:name="_Ref428991770"/>
      <w:bookmarkStart w:id="20" w:name="_Ref55313246"/>
      <w:bookmarkStart w:id="21" w:name="_Ref56231140"/>
      <w:bookmarkStart w:id="22" w:name="_Ref56231144"/>
      <w:bookmarkStart w:id="23" w:name="_Toc395190401"/>
      <w:bookmarkStart w:id="24"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8E3DB8">
        <w:rPr>
          <w:b/>
          <w:bCs/>
        </w:rPr>
        <w:t>Ключникова Ольга Сергеевна,</w:t>
      </w:r>
      <w:r w:rsidR="007951CD" w:rsidRPr="008E3DB8">
        <w:rPr>
          <w:bCs/>
        </w:rPr>
        <w:t xml:space="preserve"> тел.: (863) 307-04-83, е-</w:t>
      </w:r>
      <w:proofErr w:type="spellStart"/>
      <w:r w:rsidR="007951CD" w:rsidRPr="008E3DB8">
        <w:rPr>
          <w:bCs/>
        </w:rPr>
        <w:t>mail</w:t>
      </w:r>
      <w:proofErr w:type="spellEnd"/>
      <w:r w:rsidR="007951CD" w:rsidRPr="008E3DB8">
        <w:rPr>
          <w:bCs/>
        </w:rPr>
        <w:t xml:space="preserve">: </w:t>
      </w:r>
      <w:hyperlink r:id="rId19" w:history="1">
        <w:r w:rsidR="007951CD" w:rsidRPr="008E3DB8">
          <w:rPr>
            <w:rStyle w:val="a9"/>
            <w:bCs/>
            <w:lang w:val="en-US"/>
          </w:rPr>
          <w:t>kluchnikovaos</w:t>
        </w:r>
        <w:r w:rsidR="007951CD" w:rsidRPr="008E3DB8">
          <w:rPr>
            <w:rStyle w:val="a9"/>
            <w:bCs/>
          </w:rPr>
          <w:t>@</w:t>
        </w:r>
        <w:r w:rsidR="007951CD" w:rsidRPr="008E3DB8">
          <w:rPr>
            <w:rStyle w:val="a9"/>
            <w:bCs/>
            <w:lang w:val="en-US"/>
          </w:rPr>
          <w:t>mrsk</w:t>
        </w:r>
        <w:r w:rsidR="007951CD" w:rsidRPr="008E3DB8">
          <w:rPr>
            <w:rStyle w:val="a9"/>
            <w:bCs/>
          </w:rPr>
          <w:t>-</w:t>
        </w:r>
        <w:r w:rsidR="007951CD" w:rsidRPr="008E3DB8">
          <w:rPr>
            <w:rStyle w:val="a9"/>
            <w:bCs/>
            <w:lang w:val="en-US"/>
          </w:rPr>
          <w:t>yuga</w:t>
        </w:r>
        <w:r w:rsidR="007951CD" w:rsidRPr="008E3DB8">
          <w:rPr>
            <w:rStyle w:val="a9"/>
            <w:bCs/>
          </w:rPr>
          <w:t>.</w:t>
        </w:r>
        <w:r w:rsidR="007951CD" w:rsidRPr="008E3DB8">
          <w:rPr>
            <w:rStyle w:val="a9"/>
            <w:bCs/>
            <w:lang w:val="en-US"/>
          </w:rPr>
          <w:t>ru</w:t>
        </w:r>
      </w:hyperlink>
      <w:r w:rsidRPr="008E3DB8">
        <w:t>,</w:t>
      </w:r>
      <w:r w:rsidRPr="00556B64">
        <w:t xml:space="preserve"> Извещением о проведении открытого </w:t>
      </w:r>
      <w:r w:rsidRPr="00556B64">
        <w:rPr>
          <w:iCs/>
        </w:rPr>
        <w:t>запроса предложений</w:t>
      </w:r>
      <w:r w:rsidRPr="00556B64">
        <w:t>, опубликованным:</w:t>
      </w:r>
      <w:r w:rsidR="008E3DB8">
        <w:t xml:space="preserve"> </w:t>
      </w:r>
      <w:r w:rsidRPr="008E3DB8">
        <w:rPr>
          <w:szCs w:val="24"/>
        </w:rPr>
        <w:t xml:space="preserve">на официальном сайте </w:t>
      </w:r>
      <w:r w:rsidRPr="008E3DB8">
        <w:rPr>
          <w:szCs w:val="24"/>
          <w:u w:val="single"/>
        </w:rPr>
        <w:t>www.zakupki.gov.ru</w:t>
      </w:r>
      <w:r w:rsidRPr="008E3DB8">
        <w:rPr>
          <w:szCs w:val="24"/>
        </w:rPr>
        <w:t xml:space="preserve">, на сайте электронной торговой площадки (далее – ЭТП) </w:t>
      </w:r>
      <w:hyperlink r:id="rId20" w:history="1">
        <w:r w:rsidR="008E3DB8" w:rsidRPr="0057294B">
          <w:rPr>
            <w:rStyle w:val="a9"/>
            <w:rFonts w:eastAsia="MS Mincho"/>
            <w:lang w:val="en-US" w:eastAsia="ja-JP"/>
          </w:rPr>
          <w:t>www</w:t>
        </w:r>
        <w:r w:rsidR="008E3DB8" w:rsidRPr="0057294B">
          <w:rPr>
            <w:rStyle w:val="a9"/>
            <w:rFonts w:eastAsia="MS Mincho"/>
            <w:lang w:eastAsia="ja-JP"/>
          </w:rPr>
          <w:t>.</w:t>
        </w:r>
        <w:r w:rsidR="008E3DB8" w:rsidRPr="0057294B">
          <w:rPr>
            <w:rStyle w:val="a9"/>
            <w:rFonts w:eastAsia="MS Mincho"/>
            <w:lang w:val="en-US" w:eastAsia="ja-JP"/>
          </w:rPr>
          <w:t>etp</w:t>
        </w:r>
        <w:r w:rsidR="008E3DB8" w:rsidRPr="0057294B">
          <w:rPr>
            <w:rStyle w:val="a9"/>
            <w:rFonts w:eastAsia="MS Mincho"/>
            <w:lang w:eastAsia="ja-JP"/>
          </w:rPr>
          <w:t>.</w:t>
        </w:r>
        <w:r w:rsidR="008E3DB8" w:rsidRPr="0057294B">
          <w:rPr>
            <w:rStyle w:val="a9"/>
            <w:rFonts w:eastAsia="MS Mincho"/>
            <w:lang w:val="en-US" w:eastAsia="ja-JP"/>
          </w:rPr>
          <w:t>rosseti</w:t>
        </w:r>
        <w:r w:rsidR="008E3DB8" w:rsidRPr="0057294B">
          <w:rPr>
            <w:rStyle w:val="a9"/>
            <w:rFonts w:eastAsia="MS Mincho"/>
            <w:lang w:eastAsia="ja-JP"/>
          </w:rPr>
          <w:t>.</w:t>
        </w:r>
        <w:r w:rsidR="008E3DB8" w:rsidRPr="0057294B">
          <w:rPr>
            <w:rStyle w:val="a9"/>
            <w:rFonts w:eastAsia="MS Mincho"/>
            <w:lang w:val="en-US" w:eastAsia="ja-JP"/>
          </w:rPr>
          <w:t>ru</w:t>
        </w:r>
      </w:hyperlink>
      <w:r w:rsidR="00D97B21" w:rsidRPr="008E3DB8">
        <w:rPr>
          <w:rStyle w:val="a9"/>
          <w:rFonts w:eastAsia="MS Mincho"/>
          <w:color w:val="auto"/>
          <w:u w:val="none"/>
          <w:lang w:eastAsia="ja-JP"/>
        </w:rPr>
        <w:t xml:space="preserve"> </w:t>
      </w:r>
      <w:r w:rsidRPr="008E3DB8">
        <w:rPr>
          <w:rStyle w:val="a9"/>
          <w:rFonts w:eastAsia="MS Mincho"/>
          <w:color w:val="auto"/>
          <w:szCs w:val="24"/>
        </w:rPr>
        <w:t>,</w:t>
      </w:r>
      <w:r w:rsidRPr="008E3DB8">
        <w:rPr>
          <w:szCs w:val="24"/>
        </w:rPr>
        <w:t xml:space="preserve">  на сайте </w:t>
      </w:r>
      <w:r w:rsidR="00ED5D25" w:rsidRPr="008E3DB8">
        <w:rPr>
          <w:szCs w:val="24"/>
        </w:rPr>
        <w:t>П</w:t>
      </w:r>
      <w:r w:rsidRPr="008E3DB8">
        <w:rPr>
          <w:szCs w:val="24"/>
        </w:rPr>
        <w:t xml:space="preserve">АО «МРСК </w:t>
      </w:r>
      <w:r w:rsidR="00725D97" w:rsidRPr="008E3DB8">
        <w:rPr>
          <w:szCs w:val="24"/>
        </w:rPr>
        <w:t>Юг</w:t>
      </w:r>
      <w:r w:rsidRPr="008E3DB8">
        <w:rPr>
          <w:szCs w:val="24"/>
        </w:rPr>
        <w:t xml:space="preserve">а» </w:t>
      </w:r>
      <w:r w:rsidR="00ED5D25" w:rsidRPr="008E3DB8">
        <w:rPr>
          <w:szCs w:val="24"/>
          <w:u w:val="single"/>
        </w:rPr>
        <w:t>www.mrsk-yuga.ru</w:t>
      </w:r>
    </w:p>
    <w:p w14:paraId="08731EC0" w14:textId="25401654"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8E3DB8">
        <w:rPr>
          <w:iCs/>
        </w:rPr>
        <w:t>приг</w:t>
      </w:r>
      <w:r w:rsidRPr="008E3DB8">
        <w:t xml:space="preserve">ласил </w:t>
      </w:r>
      <w:bookmarkEnd w:id="14"/>
      <w:bookmarkEnd w:id="15"/>
      <w:bookmarkEnd w:id="16"/>
      <w:bookmarkEnd w:id="17"/>
      <w:bookmarkEnd w:id="18"/>
      <w:r w:rsidRPr="008E3DB8">
        <w:rPr>
          <w:snapToGrid w:val="0"/>
        </w:rPr>
        <w:t xml:space="preserve">юридических лиц, физических лиц, в том числе </w:t>
      </w:r>
      <w:r w:rsidR="008E3DB8">
        <w:rPr>
          <w:snapToGrid w:val="0"/>
        </w:rPr>
        <w:t>индивидуальных предпринимателей</w:t>
      </w:r>
      <w:r w:rsidRPr="008E3DB8">
        <w:rPr>
          <w:snapToGrid w:val="0"/>
        </w:rPr>
        <w:t xml:space="preserve">  </w:t>
      </w:r>
      <w:r w:rsidR="004616D8" w:rsidRPr="008E3DB8">
        <w:rPr>
          <w:snapToGrid w:val="0"/>
        </w:rPr>
        <w:t xml:space="preserve"> </w:t>
      </w:r>
      <w:r w:rsidRPr="008E3DB8">
        <w:rPr>
          <w:bCs/>
          <w:iCs/>
          <w:snapToGrid w:val="0"/>
        </w:rPr>
        <w:t>к участию</w:t>
      </w:r>
      <w:r w:rsidRPr="00556B64">
        <w:rPr>
          <w:bCs/>
          <w:iCs/>
          <w:snapToGrid w:val="0"/>
        </w:rPr>
        <w:t xml:space="preserve">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9"/>
    </w:p>
    <w:p w14:paraId="436F4EE4" w14:textId="26A56BBC"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5"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5"/>
      <w:r w:rsidRPr="00D97B21">
        <w:rPr>
          <w:szCs w:val="24"/>
        </w:rPr>
        <w:t>.</w:t>
      </w:r>
    </w:p>
    <w:p w14:paraId="47E3F740" w14:textId="5975E726" w:rsidR="00935C24" w:rsidRPr="008E3DB8" w:rsidRDefault="00E86E35" w:rsidP="00C53E73">
      <w:pPr>
        <w:pStyle w:val="3-"/>
        <w:numPr>
          <w:ilvl w:val="2"/>
          <w:numId w:val="45"/>
        </w:numPr>
        <w:tabs>
          <w:tab w:val="left" w:pos="1418"/>
        </w:tabs>
        <w:spacing w:before="0" w:after="0" w:line="276" w:lineRule="auto"/>
        <w:ind w:left="0" w:firstLine="709"/>
        <w:rPr>
          <w:bCs/>
          <w:iCs/>
          <w:szCs w:val="24"/>
        </w:rPr>
      </w:pPr>
      <w:bookmarkStart w:id="26" w:name="_Ref306980366"/>
      <w:bookmarkStart w:id="27" w:name="_Ref303323780"/>
      <w:r w:rsidRPr="00D97B21">
        <w:rPr>
          <w:szCs w:val="24"/>
        </w:rPr>
        <w:t>Предмет Запроса предложений</w:t>
      </w:r>
      <w:bookmarkEnd w:id="26"/>
      <w:r w:rsidRPr="00D97B21">
        <w:rPr>
          <w:szCs w:val="24"/>
        </w:rPr>
        <w:t xml:space="preserve"> – </w:t>
      </w:r>
      <w:bookmarkEnd w:id="27"/>
      <w:r w:rsidR="008E3DB8" w:rsidRPr="008E3DB8">
        <w:rPr>
          <w:b/>
          <w:szCs w:val="24"/>
        </w:rPr>
        <w:t>право заключения договора оказани</w:t>
      </w:r>
      <w:r w:rsidR="008E3DB8">
        <w:rPr>
          <w:b/>
          <w:szCs w:val="24"/>
        </w:rPr>
        <w:t>я</w:t>
      </w:r>
      <w:r w:rsidR="008E3DB8" w:rsidRPr="008E3DB8">
        <w:rPr>
          <w:b/>
          <w:szCs w:val="24"/>
        </w:rPr>
        <w:t xml:space="preserve"> услуг по транспортировке и утилизации отходов</w:t>
      </w:r>
      <w:r w:rsidR="008E3DB8">
        <w:rPr>
          <w:b/>
          <w:szCs w:val="24"/>
        </w:rPr>
        <w:t xml:space="preserve"> для нужд филиала ПАО «МРСК Юга» - «Ростовэнерго</w:t>
      </w:r>
      <w:r w:rsidR="008E3DB8" w:rsidRPr="008E3DB8">
        <w:rPr>
          <w:b/>
          <w:szCs w:val="24"/>
        </w:rPr>
        <w:t>»</w:t>
      </w:r>
      <w:r w:rsidR="00C53E73" w:rsidRPr="008E3DB8">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20"/>
      <w:bookmarkEnd w:id="21"/>
      <w:bookmarkEnd w:id="22"/>
      <w:bookmarkEnd w:id="23"/>
      <w:bookmarkEnd w:id="24"/>
    </w:p>
    <w:p w14:paraId="5D65BBB6" w14:textId="2BA13655" w:rsidR="007A1F3E" w:rsidRPr="00031F34" w:rsidRDefault="007A1F3E" w:rsidP="00031F34">
      <w:pPr>
        <w:pStyle w:val="3-"/>
        <w:numPr>
          <w:ilvl w:val="2"/>
          <w:numId w:val="45"/>
        </w:numPr>
        <w:spacing w:line="276" w:lineRule="auto"/>
        <w:ind w:left="0" w:firstLine="170"/>
      </w:pPr>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w:t>
      </w:r>
      <w:r w:rsidR="00031F34" w:rsidRPr="00031F34">
        <w:lastRenderedPageBreak/>
        <w:t>2017 г. № 3 «Об организации проведения закупок в соответствии с проектом Плана закупок ПАО «МРСК Юга» на 2017 год»</w:t>
      </w:r>
      <w:r w:rsidR="00031F34" w:rsidRPr="00031F34">
        <w:rPr>
          <w:iCs/>
        </w:rPr>
        <w:t>.</w:t>
      </w:r>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lastRenderedPageBreak/>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0" w:name="_Ref191386164"/>
      <w:bookmarkStart w:id="41"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8E3DB8"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Участник вправе обжаловать в антимонопольный орган действия (бездействия) </w:t>
      </w:r>
      <w:r w:rsidRPr="008E3DB8">
        <w:rPr>
          <w:szCs w:val="24"/>
        </w:rPr>
        <w:t>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77777777" w:rsidR="007A1F3E" w:rsidRPr="008E3DB8" w:rsidRDefault="007A1F3E" w:rsidP="00C53E73">
      <w:pPr>
        <w:pStyle w:val="3-"/>
        <w:numPr>
          <w:ilvl w:val="2"/>
          <w:numId w:val="45"/>
        </w:numPr>
        <w:tabs>
          <w:tab w:val="left" w:pos="1418"/>
        </w:tabs>
        <w:spacing w:before="0" w:after="0" w:line="276" w:lineRule="auto"/>
        <w:ind w:left="0" w:firstLine="709"/>
        <w:rPr>
          <w:szCs w:val="24"/>
        </w:rPr>
      </w:pPr>
      <w:r w:rsidRPr="008E3DB8">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8E3DB8">
        <w:rPr>
          <w:szCs w:val="24"/>
        </w:rPr>
        <w:fldChar w:fldCharType="begin"/>
      </w:r>
      <w:r w:rsidRPr="008E3DB8">
        <w:rPr>
          <w:szCs w:val="24"/>
        </w:rPr>
        <w:instrText xml:space="preserve"> REF _Ref306978606 \r \h  \* MERGEFORMAT </w:instrText>
      </w:r>
      <w:r w:rsidRPr="008E3DB8">
        <w:rPr>
          <w:szCs w:val="24"/>
        </w:rPr>
      </w:r>
      <w:r w:rsidRPr="008E3DB8">
        <w:rPr>
          <w:szCs w:val="24"/>
        </w:rPr>
        <w:fldChar w:fldCharType="separate"/>
      </w:r>
      <w:r w:rsidR="00497A55" w:rsidRPr="008E3DB8">
        <w:rPr>
          <w:szCs w:val="24"/>
        </w:rPr>
        <w:t>1.4.2</w:t>
      </w:r>
      <w:r w:rsidRPr="008E3DB8">
        <w:rPr>
          <w:szCs w:val="24"/>
        </w:rPr>
        <w:fldChar w:fldCharType="end"/>
      </w:r>
      <w:r w:rsidRPr="008E3DB8">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lastRenderedPageBreak/>
        <w:t>Общие требования к Заявке</w:t>
      </w:r>
      <w:bookmarkEnd w:id="65"/>
      <w:bookmarkEnd w:id="66"/>
      <w:bookmarkEnd w:id="67"/>
      <w:bookmarkEnd w:id="68"/>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9"/>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70"/>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3" w:name="_Ref429411575"/>
      <w:bookmarkEnd w:id="71"/>
      <w:r w:rsidRPr="00536310">
        <w:rPr>
          <w:b/>
          <w:szCs w:val="24"/>
        </w:rPr>
        <w:t xml:space="preserve"> 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 xml:space="preserve">у Участника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5"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lastRenderedPageBreak/>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2E5CEABA" w:rsidR="007A1F3E" w:rsidRPr="008E3DB8" w:rsidRDefault="007A1F3E" w:rsidP="008E3DB8">
      <w:pPr>
        <w:pStyle w:val="4-"/>
        <w:numPr>
          <w:ilvl w:val="3"/>
          <w:numId w:val="45"/>
        </w:numPr>
        <w:tabs>
          <w:tab w:val="left" w:pos="1418"/>
        </w:tabs>
        <w:spacing w:line="276" w:lineRule="auto"/>
        <w:ind w:left="0" w:firstLine="709"/>
        <w:rPr>
          <w:bCs/>
          <w:szCs w:val="24"/>
        </w:rPr>
      </w:pPr>
      <w:r w:rsidRPr="008E3DB8">
        <w:rPr>
          <w:bCs/>
          <w:szCs w:val="24"/>
        </w:rPr>
        <w:t xml:space="preserve"> Начальная (максимальная) цена Договора (цена лота) –</w:t>
      </w:r>
      <w:r w:rsidRPr="008E3DB8">
        <w:rPr>
          <w:szCs w:val="24"/>
        </w:rPr>
        <w:t xml:space="preserve"> </w:t>
      </w:r>
      <w:r w:rsidR="008E3DB8" w:rsidRPr="008E3DB8">
        <w:rPr>
          <w:b/>
          <w:szCs w:val="24"/>
        </w:rPr>
        <w:t>1 518 329,60</w:t>
      </w:r>
      <w:r w:rsidR="00CE72BD" w:rsidRPr="008E3DB8">
        <w:rPr>
          <w:b/>
          <w:szCs w:val="24"/>
        </w:rPr>
        <w:t xml:space="preserve"> руб. с учётом  НДС; (</w:t>
      </w:r>
      <w:r w:rsidR="008E3DB8" w:rsidRPr="008E3DB8">
        <w:rPr>
          <w:b/>
          <w:szCs w:val="24"/>
        </w:rPr>
        <w:t>1 286 720,00</w:t>
      </w:r>
      <w:r w:rsidR="00CE72BD" w:rsidRPr="008E3DB8">
        <w:rPr>
          <w:b/>
          <w:szCs w:val="24"/>
        </w:rPr>
        <w:t xml:space="preserve"> руб. без НДС)</w:t>
      </w:r>
      <w:r w:rsidRPr="008E3DB8">
        <w:rPr>
          <w:szCs w:val="24"/>
        </w:rPr>
        <w:t>.</w:t>
      </w:r>
      <w:r w:rsidRPr="008E3DB8" w:rsidDel="004632F0">
        <w:rPr>
          <w:szCs w:val="24"/>
        </w:rPr>
        <w:t xml:space="preserve"> </w:t>
      </w:r>
      <w:r w:rsidRPr="008E3DB8">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w:t>
      </w:r>
      <w:r w:rsidRPr="006245F6">
        <w:lastRenderedPageBreak/>
        <w:t xml:space="preserve">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w:t>
      </w:r>
      <w:r w:rsidRPr="006245F6">
        <w:rPr>
          <w:bCs/>
          <w:szCs w:val="24"/>
        </w:rPr>
        <w:lastRenderedPageBreak/>
        <w:t>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3DA5BC62"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w:t>
      </w:r>
      <w:r w:rsidRPr="006245F6">
        <w:rPr>
          <w:i/>
          <w:sz w:val="20"/>
          <w:szCs w:val="20"/>
        </w:rPr>
        <w:lastRenderedPageBreak/>
        <w:t>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w:t>
      </w:r>
      <w:r w:rsidRPr="006245F6">
        <w:rPr>
          <w:sz w:val="20"/>
          <w:szCs w:val="20"/>
        </w:rPr>
        <w:lastRenderedPageBreak/>
        <w:t>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w:t>
      </w:r>
      <w:r w:rsidRPr="0065072D">
        <w:rPr>
          <w:szCs w:val="24"/>
        </w:rPr>
        <w:lastRenderedPageBreak/>
        <w:t xml:space="preserve">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7"/>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соглашением должно быть предусмотрено, что все операции по выполнению </w:t>
      </w:r>
      <w:r w:rsidRPr="0065072D">
        <w:rPr>
          <w:szCs w:val="24"/>
        </w:rPr>
        <w:lastRenderedPageBreak/>
        <w:t>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w:t>
      </w:r>
      <w:r w:rsidRPr="000B17CC">
        <w:rPr>
          <w:szCs w:val="24"/>
        </w:rPr>
        <w:lastRenderedPageBreak/>
        <w:t>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189F9549" w:rsidR="00EB3AE0" w:rsidRPr="0065072D"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4" w:name="_Toc429126666"/>
      <w:r w:rsidRPr="0065072D">
        <w:rPr>
          <w:b/>
          <w:szCs w:val="24"/>
        </w:rPr>
        <w:lastRenderedPageBreak/>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3"/>
      <w:r w:rsidRPr="0065072D">
        <w:rPr>
          <w:szCs w:val="24"/>
        </w:rPr>
        <w:lastRenderedPageBreak/>
        <w:t>- общую цену Предложения данного Участника, поданную в бумажном виде;</w:t>
      </w:r>
      <w:bookmarkEnd w:id="189"/>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w:t>
      </w:r>
      <w:r w:rsidRPr="0030245D">
        <w:rPr>
          <w:szCs w:val="24"/>
        </w:rPr>
        <w:lastRenderedPageBreak/>
        <w:t>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36FACAF6" w14:textId="1A38DB23" w:rsidR="00560BD2" w:rsidRPr="008E3DB8" w:rsidRDefault="007A1F3E" w:rsidP="00C53E73">
      <w:pPr>
        <w:pStyle w:val="4-"/>
        <w:numPr>
          <w:ilvl w:val="3"/>
          <w:numId w:val="45"/>
        </w:numPr>
        <w:tabs>
          <w:tab w:val="left" w:pos="1418"/>
        </w:tabs>
        <w:spacing w:line="276" w:lineRule="auto"/>
        <w:ind w:left="0" w:firstLine="709"/>
        <w:rPr>
          <w:b/>
          <w:szCs w:val="24"/>
          <w:lang w:val="x-none"/>
        </w:rPr>
      </w:pPr>
      <w:r w:rsidRPr="00907B0C">
        <w:rPr>
          <w:szCs w:val="24"/>
        </w:rPr>
        <w:t xml:space="preserve"> </w:t>
      </w:r>
      <w:r w:rsidRPr="008E3DB8">
        <w:rPr>
          <w:szCs w:val="24"/>
        </w:rPr>
        <w:t>В</w:t>
      </w:r>
      <w:r w:rsidRPr="00907B0C">
        <w:rPr>
          <w:szCs w:val="24"/>
        </w:rPr>
        <w:t xml:space="preserve"> рамках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степени предпочтительности для Заказчика, исходя из </w:t>
      </w:r>
      <w:r w:rsidR="00560BD2" w:rsidRPr="008E3DB8">
        <w:rPr>
          <w:szCs w:val="24"/>
        </w:rPr>
        <w:t>следующего критерия: наименьшая стоимость заявки</w:t>
      </w:r>
      <w:r w:rsidR="008E3DB8">
        <w:rPr>
          <w:szCs w:val="24"/>
        </w:rPr>
        <w:t>.</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lastRenderedPageBreak/>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lastRenderedPageBreak/>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lastRenderedPageBreak/>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r w:rsidRPr="002436AB">
        <w:t>зарегистрированное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(место нахождение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предлагает заключить Договор на:</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436AB">
        <w:t>;</w:t>
      </w:r>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r w:rsidR="00DD014F" w:rsidRPr="002436AB">
        <w:t xml:space="preserve">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п/п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ХХХ,ХХ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п/п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(фамилия, имя, отчество подписавшего,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Таблица1:</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г.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 xml:space="preserve">о наличии у Участника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 их собственников </w:t>
      </w:r>
      <w:r w:rsidRPr="00FF264F">
        <w:rPr>
          <w:szCs w:val="24"/>
        </w:rPr>
        <w:t xml:space="preserve">(участников,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r w:rsidRPr="004D0F20">
              <w:rPr>
                <w:sz w:val="20"/>
                <w:szCs w:val="20"/>
              </w:rPr>
              <w:t>п/п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Сведения о рекламациях по перечислен-</w:t>
            </w:r>
            <w:proofErr w:type="spellStart"/>
            <w:r w:rsidRPr="004D0F20">
              <w:rPr>
                <w:sz w:val="20"/>
                <w:szCs w:val="20"/>
              </w:rPr>
              <w:t>ным</w:t>
            </w:r>
            <w:proofErr w:type="spell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ВЛ</w:t>
            </w:r>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 xml:space="preserve">Участник :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(фамилия, имя, отчество подписавшего,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67E94D9E" w14:textId="77777777" w:rsidR="00AD422D" w:rsidRPr="00CE320F" w:rsidRDefault="00AD422D" w:rsidP="00AD422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lastRenderedPageBreak/>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06BFE764" w14:textId="77777777" w:rsidR="00AD422D" w:rsidRPr="00CE320F" w:rsidRDefault="00AD422D" w:rsidP="00AD422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Pr="00CE72BD" w:rsidRDefault="00AD422D">
      <w:pPr>
        <w:suppressAutoHyphens w:val="0"/>
        <w:spacing w:line="240" w:lineRule="auto"/>
        <w:ind w:firstLine="0"/>
        <w:jc w:val="left"/>
        <w:rPr>
          <w:sz w:val="20"/>
        </w:rPr>
      </w:pPr>
    </w:p>
    <w:sectPr w:rsidR="00AD422D"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DE30AD" w14:textId="77777777" w:rsidR="00AF37B4" w:rsidRDefault="00AF37B4">
      <w:pPr>
        <w:spacing w:line="240" w:lineRule="auto"/>
      </w:pPr>
      <w:r>
        <w:separator/>
      </w:r>
    </w:p>
  </w:endnote>
  <w:endnote w:type="continuationSeparator" w:id="0">
    <w:p w14:paraId="13DD9495" w14:textId="77777777" w:rsidR="00AF37B4" w:rsidRDefault="00AF37B4">
      <w:pPr>
        <w:spacing w:line="240" w:lineRule="auto"/>
      </w:pPr>
      <w:r>
        <w:continuationSeparator/>
      </w:r>
    </w:p>
  </w:endnote>
  <w:endnote w:type="continuationNotice" w:id="1">
    <w:p w14:paraId="483E2749" w14:textId="77777777" w:rsidR="00AF37B4" w:rsidRDefault="00AF37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altName w:val="Arial"/>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8E3DB8" w:rsidRDefault="008E3DB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8E3DB8" w:rsidRPr="00FA0376" w:rsidRDefault="008E3DB8"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C95CCC">
      <w:rPr>
        <w:noProof/>
        <w:sz w:val="16"/>
        <w:szCs w:val="16"/>
        <w:lang w:eastAsia="ru-RU"/>
      </w:rPr>
      <w:t>4</w:t>
    </w:r>
    <w:r w:rsidRPr="00FA0376">
      <w:rPr>
        <w:sz w:val="16"/>
        <w:szCs w:val="16"/>
        <w:lang w:eastAsia="ru-RU"/>
      </w:rPr>
      <w:fldChar w:fldCharType="end"/>
    </w:r>
  </w:p>
  <w:p w14:paraId="3B08FB40" w14:textId="226BD790" w:rsidR="008E3DB8" w:rsidRPr="008E3DB8" w:rsidRDefault="008E3DB8" w:rsidP="008E3DB8">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8E3DB8">
      <w:rPr>
        <w:sz w:val="18"/>
        <w:szCs w:val="18"/>
      </w:rPr>
      <w:t>право заключения договора оказания услуг по транспортировке и утилизации отходов для нужд филиала ПАО «МРСК Юга» - «Ростовэнерго»</w:t>
    </w:r>
  </w:p>
  <w:p w14:paraId="629B92FA" w14:textId="77777777" w:rsidR="008E3DB8" w:rsidRPr="008B416A" w:rsidRDefault="008E3DB8"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8E3DB8" w:rsidRDefault="008E3DB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8E3DB8" w:rsidRDefault="008E3DB8"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8E3DB8" w:rsidRDefault="008E3DB8"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8E3DB8" w:rsidRPr="00C107B8" w:rsidRDefault="008E3DB8"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8E3DB8" w:rsidRDefault="008E3DB8"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8E3DB8" w:rsidRPr="00C107B8" w:rsidRDefault="008E3DB8"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089E44" w14:textId="77777777" w:rsidR="00AF37B4" w:rsidRDefault="00AF37B4">
      <w:pPr>
        <w:spacing w:line="240" w:lineRule="auto"/>
      </w:pPr>
      <w:r>
        <w:separator/>
      </w:r>
    </w:p>
  </w:footnote>
  <w:footnote w:type="continuationSeparator" w:id="0">
    <w:p w14:paraId="0899E855" w14:textId="77777777" w:rsidR="00AF37B4" w:rsidRDefault="00AF37B4">
      <w:pPr>
        <w:spacing w:line="240" w:lineRule="auto"/>
      </w:pPr>
      <w:r>
        <w:continuationSeparator/>
      </w:r>
    </w:p>
  </w:footnote>
  <w:footnote w:type="continuationNotice" w:id="1">
    <w:p w14:paraId="35EE8C03" w14:textId="77777777" w:rsidR="00AF37B4" w:rsidRDefault="00AF37B4">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8E3DB8" w:rsidRDefault="008E3DB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8E3DB8" w:rsidRDefault="008E3DB8"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8E3DB8" w:rsidRDefault="008E3DB8">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8E3DB8" w:rsidRDefault="008E3DB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8E3DB8" w:rsidRDefault="008E3DB8"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8E3DB8" w:rsidRDefault="008E3DB8">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8E3DB8" w:rsidRDefault="008E3DB8"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8E3DB8" w:rsidRDefault="008E3DB8">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8E3DB8" w:rsidRDefault="008E3DB8">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8E3DB8" w:rsidRDefault="008E3DB8"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133E"/>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3DB8"/>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37B4"/>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2F25"/>
    <w:rsid w:val="00C94B16"/>
    <w:rsid w:val="00C95CCC"/>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209"/>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78C5F-955F-4946-8E21-A6A565BE3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1738</TotalTime>
  <Pages>1</Pages>
  <Words>19778</Words>
  <Characters>112739</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132253</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69</cp:revision>
  <cp:lastPrinted>2016-09-14T10:14:00Z</cp:lastPrinted>
  <dcterms:created xsi:type="dcterms:W3CDTF">2016-07-15T04:13:00Z</dcterms:created>
  <dcterms:modified xsi:type="dcterms:W3CDTF">2017-01-31T06:55:00Z</dcterms:modified>
</cp:coreProperties>
</file>